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1C903183"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3E63BE">
        <w:rPr>
          <w:rFonts w:ascii="Arial" w:hAnsi="Arial" w:cs="Arial"/>
          <w:b/>
          <w:color w:val="000000"/>
        </w:rPr>
        <w:t>4 Allergies and Food Intolerance</w:t>
      </w:r>
    </w:p>
    <w:p w14:paraId="36172AB9" w14:textId="00D74630" w:rsidR="009768D6" w:rsidRPr="009768D6" w:rsidRDefault="00841CF5" w:rsidP="009768D6">
      <w:pPr>
        <w:spacing w:before="120" w:after="120" w:line="360" w:lineRule="auto"/>
        <w:jc w:val="both"/>
        <w:rPr>
          <w:rFonts w:ascii="Arial" w:hAnsi="Arial" w:cs="Arial"/>
          <w:sz w:val="22"/>
          <w:szCs w:val="22"/>
        </w:rPr>
      </w:pPr>
      <w:r>
        <w:rPr>
          <w:rFonts w:ascii="Arial" w:hAnsi="Arial" w:cs="Arial"/>
          <w:sz w:val="22"/>
          <w:szCs w:val="22"/>
        </w:rPr>
        <w:t>Before</w:t>
      </w:r>
      <w:r w:rsidR="00582926">
        <w:rPr>
          <w:rFonts w:ascii="Arial" w:hAnsi="Arial" w:cs="Arial"/>
          <w:sz w:val="22"/>
          <w:szCs w:val="22"/>
        </w:rPr>
        <w:t xml:space="preserve"> a child starts at </w:t>
      </w:r>
      <w:r>
        <w:rPr>
          <w:rFonts w:ascii="Arial" w:hAnsi="Arial" w:cs="Arial"/>
          <w:sz w:val="22"/>
          <w:szCs w:val="22"/>
        </w:rPr>
        <w:t>Ducklings</w:t>
      </w:r>
      <w:r w:rsidR="00582926">
        <w:rPr>
          <w:rFonts w:ascii="Arial" w:hAnsi="Arial" w:cs="Arial"/>
          <w:sz w:val="22"/>
          <w:szCs w:val="22"/>
        </w:rPr>
        <w:t xml:space="preserve">, parents are asked if their child has any known allergies or </w:t>
      </w:r>
      <w:r w:rsidR="00582926" w:rsidRPr="009768D6">
        <w:rPr>
          <w:rFonts w:ascii="Arial" w:hAnsi="Arial" w:cs="Arial"/>
          <w:sz w:val="22"/>
          <w:szCs w:val="22"/>
        </w:rPr>
        <w:t>food intolerance. This information is recorded on the registration form.</w:t>
      </w:r>
      <w:r w:rsidR="003E37D2" w:rsidRPr="009768D6">
        <w:rPr>
          <w:rFonts w:ascii="Arial" w:hAnsi="Arial" w:cs="Arial"/>
          <w:sz w:val="22"/>
          <w:szCs w:val="22"/>
        </w:rPr>
        <w:t xml:space="preserve"> </w:t>
      </w:r>
      <w:r w:rsidR="009768D6" w:rsidRPr="009768D6">
        <w:rPr>
          <w:rFonts w:ascii="Arial" w:hAnsi="Arial" w:cs="Arial"/>
          <w:sz w:val="22"/>
          <w:szCs w:val="22"/>
        </w:rPr>
        <w:t xml:space="preserve">On going discussions take place with parents/carers and where appropriate health professionals to develop allergy action plans for managing any known allergies and food intolerances.  This information </w:t>
      </w:r>
      <w:r w:rsidR="009768D6">
        <w:rPr>
          <w:rFonts w:ascii="Arial" w:hAnsi="Arial" w:cs="Arial"/>
          <w:sz w:val="22"/>
          <w:szCs w:val="22"/>
        </w:rPr>
        <w:t>is</w:t>
      </w:r>
      <w:r w:rsidR="009768D6" w:rsidRPr="009768D6">
        <w:rPr>
          <w:rFonts w:ascii="Arial" w:hAnsi="Arial" w:cs="Arial"/>
          <w:sz w:val="22"/>
          <w:szCs w:val="22"/>
        </w:rPr>
        <w:t xml:space="preserve"> kept up to date on a child's registration form and shared with all staff.</w:t>
      </w:r>
    </w:p>
    <w:p w14:paraId="31CECCF4" w14:textId="77777777" w:rsidR="009768D6" w:rsidRPr="009768D6" w:rsidRDefault="009768D6" w:rsidP="009768D6">
      <w:pPr>
        <w:spacing w:before="120" w:after="120" w:line="360" w:lineRule="auto"/>
        <w:jc w:val="both"/>
        <w:rPr>
          <w:rFonts w:ascii="Arial" w:hAnsi="Arial" w:cs="Arial"/>
          <w:sz w:val="22"/>
          <w:szCs w:val="22"/>
        </w:rPr>
      </w:pPr>
    </w:p>
    <w:p w14:paraId="56388D44" w14:textId="4BD53271" w:rsidR="00582926" w:rsidRPr="00E6203F" w:rsidRDefault="009768D6" w:rsidP="00420C24">
      <w:pPr>
        <w:pStyle w:val="ListParagraph"/>
        <w:numPr>
          <w:ilvl w:val="0"/>
          <w:numId w:val="43"/>
        </w:numPr>
        <w:tabs>
          <w:tab w:val="clear" w:pos="1788"/>
          <w:tab w:val="num" w:pos="360"/>
        </w:tabs>
        <w:suppressAutoHyphens w:val="0"/>
        <w:spacing w:before="120" w:after="120" w:line="360" w:lineRule="auto"/>
        <w:ind w:left="360"/>
        <w:jc w:val="both"/>
        <w:rPr>
          <w:rFonts w:ascii="Arial" w:hAnsi="Arial" w:cs="Arial"/>
          <w:sz w:val="22"/>
          <w:szCs w:val="22"/>
          <w:lang w:eastAsia="en-US"/>
        </w:rPr>
      </w:pPr>
      <w:r w:rsidRPr="00E6203F">
        <w:rPr>
          <w:rFonts w:ascii="Arial" w:hAnsi="Arial" w:cs="Arial"/>
          <w:sz w:val="22"/>
          <w:szCs w:val="22"/>
        </w:rPr>
        <w:t xml:space="preserve">All staff at </w:t>
      </w:r>
      <w:r w:rsidR="00E6203F" w:rsidRPr="00E6203F">
        <w:rPr>
          <w:rFonts w:ascii="Arial" w:hAnsi="Arial" w:cs="Arial"/>
          <w:sz w:val="22"/>
          <w:szCs w:val="22"/>
        </w:rPr>
        <w:t>Ducklings are</w:t>
      </w:r>
      <w:r w:rsidRPr="00E6203F">
        <w:rPr>
          <w:rFonts w:ascii="Arial" w:hAnsi="Arial" w:cs="Arial"/>
          <w:sz w:val="22"/>
          <w:szCs w:val="22"/>
        </w:rPr>
        <w:t xml:space="preserve"> aware of the symptoms and treatments for allergies and anaphylaxis and the difference between allergies and food intolerances </w:t>
      </w:r>
    </w:p>
    <w:p w14:paraId="5290432B" w14:textId="77777777" w:rsidR="00582926" w:rsidRDefault="00582926" w:rsidP="00582926">
      <w:pPr>
        <w:numPr>
          <w:ilvl w:val="0"/>
          <w:numId w:val="43"/>
        </w:numPr>
        <w:suppressAutoHyphens w:val="0"/>
        <w:spacing w:before="120" w:after="120" w:line="360" w:lineRule="auto"/>
        <w:ind w:left="357" w:hanging="357"/>
        <w:jc w:val="both"/>
        <w:rPr>
          <w:rFonts w:ascii="Arial" w:hAnsi="Arial" w:cs="Arial"/>
          <w:sz w:val="22"/>
          <w:szCs w:val="22"/>
        </w:rPr>
      </w:pPr>
      <w:r>
        <w:rPr>
          <w:rFonts w:ascii="Arial" w:hAnsi="Arial" w:cs="Arial"/>
          <w:sz w:val="22"/>
          <w:szCs w:val="22"/>
        </w:rPr>
        <w:t>If a child has an allergy or food intolerance, 01.1a Generic risk assessment form is completed with the following information:</w:t>
      </w:r>
    </w:p>
    <w:p w14:paraId="036D9DD2" w14:textId="77777777" w:rsidR="00582926" w:rsidRDefault="00582926" w:rsidP="00582926">
      <w:pPr>
        <w:numPr>
          <w:ilvl w:val="0"/>
          <w:numId w:val="44"/>
        </w:numPr>
        <w:suppressAutoHyphens w:val="0"/>
        <w:spacing w:before="120" w:after="120" w:line="360" w:lineRule="auto"/>
        <w:rPr>
          <w:rFonts w:ascii="Arial" w:hAnsi="Arial" w:cs="Arial"/>
          <w:sz w:val="22"/>
          <w:szCs w:val="22"/>
        </w:rPr>
      </w:pPr>
      <w:r>
        <w:rPr>
          <w:rFonts w:ascii="Arial" w:hAnsi="Arial" w:cs="Arial"/>
          <w:sz w:val="22"/>
          <w:szCs w:val="22"/>
        </w:rPr>
        <w:t>the risk identified – the allergen (i.e. the substance, material or living creature the child is allergic to such as nuts, eggs, bee stings, cats etc.)</w:t>
      </w:r>
    </w:p>
    <w:p w14:paraId="1F4C228F" w14:textId="77777777" w:rsidR="00582926" w:rsidRDefault="00582926" w:rsidP="00582926">
      <w:pPr>
        <w:numPr>
          <w:ilvl w:val="0"/>
          <w:numId w:val="44"/>
        </w:numPr>
        <w:suppressAutoHyphens w:val="0"/>
        <w:spacing w:before="120" w:after="120" w:line="360" w:lineRule="auto"/>
        <w:rPr>
          <w:rFonts w:ascii="Arial" w:hAnsi="Arial" w:cs="Arial"/>
          <w:sz w:val="22"/>
          <w:szCs w:val="22"/>
        </w:rPr>
      </w:pPr>
      <w:r>
        <w:rPr>
          <w:rFonts w:ascii="Arial" w:hAnsi="Arial" w:cs="Arial"/>
          <w:sz w:val="22"/>
          <w:szCs w:val="22"/>
        </w:rPr>
        <w:t>the level of risk, taking into consideration the likelihood of the child coming into contact with the allergen</w:t>
      </w:r>
    </w:p>
    <w:p w14:paraId="46D6944D" w14:textId="77777777" w:rsidR="00582926" w:rsidRDefault="00582926" w:rsidP="00582926">
      <w:pPr>
        <w:numPr>
          <w:ilvl w:val="0"/>
          <w:numId w:val="44"/>
        </w:numPr>
        <w:suppressAutoHyphens w:val="0"/>
        <w:spacing w:before="120" w:after="120" w:line="360" w:lineRule="auto"/>
        <w:rPr>
          <w:rFonts w:ascii="Arial" w:hAnsi="Arial" w:cs="Arial"/>
          <w:sz w:val="22"/>
          <w:szCs w:val="22"/>
        </w:rPr>
      </w:pPr>
      <w:r>
        <w:rPr>
          <w:rFonts w:ascii="Arial" w:hAnsi="Arial" w:cs="Arial"/>
          <w:sz w:val="22"/>
          <w:szCs w:val="22"/>
        </w:rPr>
        <w:t>control measures, such as prevention from contact with the allergen</w:t>
      </w:r>
    </w:p>
    <w:p w14:paraId="31042B56" w14:textId="77777777" w:rsidR="00582926" w:rsidRDefault="00582926" w:rsidP="00582926">
      <w:pPr>
        <w:numPr>
          <w:ilvl w:val="0"/>
          <w:numId w:val="44"/>
        </w:numPr>
        <w:suppressAutoHyphens w:val="0"/>
        <w:spacing w:before="120" w:after="120" w:line="360" w:lineRule="auto"/>
        <w:rPr>
          <w:rFonts w:ascii="Arial" w:hAnsi="Arial" w:cs="Arial"/>
          <w:sz w:val="22"/>
          <w:szCs w:val="22"/>
        </w:rPr>
      </w:pPr>
      <w:r>
        <w:rPr>
          <w:rFonts w:ascii="Arial" w:hAnsi="Arial" w:cs="Arial"/>
          <w:sz w:val="22"/>
          <w:szCs w:val="22"/>
        </w:rPr>
        <w:t>review measures</w:t>
      </w:r>
    </w:p>
    <w:p w14:paraId="07FF4229"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t>0</w:t>
      </w:r>
      <w:r>
        <w:rPr>
          <w:rFonts w:ascii="Arial" w:hAnsi="Arial" w:cs="Arial"/>
          <w:b/>
          <w:sz w:val="22"/>
          <w:szCs w:val="22"/>
        </w:rPr>
        <w:t>4.2a Health care plan form</w:t>
      </w:r>
      <w:r>
        <w:rPr>
          <w:rFonts w:ascii="Arial" w:hAnsi="Arial" w:cs="Arial"/>
          <w:sz w:val="22"/>
          <w:szCs w:val="22"/>
        </w:rPr>
        <w:t xml:space="preserve"> must be completed with:</w:t>
      </w:r>
    </w:p>
    <w:p w14:paraId="6699D00C" w14:textId="77777777" w:rsidR="00582926" w:rsidRDefault="00582926" w:rsidP="00582926">
      <w:pPr>
        <w:numPr>
          <w:ilvl w:val="0"/>
          <w:numId w:val="46"/>
        </w:numPr>
        <w:suppressAutoHyphens w:val="0"/>
        <w:spacing w:before="120" w:after="120" w:line="360" w:lineRule="auto"/>
        <w:jc w:val="both"/>
        <w:rPr>
          <w:rFonts w:ascii="Arial" w:hAnsi="Arial" w:cs="Arial"/>
          <w:sz w:val="22"/>
          <w:szCs w:val="22"/>
        </w:rPr>
      </w:pPr>
      <w:r>
        <w:rPr>
          <w:rFonts w:ascii="Arial" w:hAnsi="Arial" w:cs="Arial"/>
          <w:sz w:val="22"/>
          <w:szCs w:val="22"/>
        </w:rPr>
        <w:t>the nature of the reaction e.g. anaphylactic shock reaction, including rash, reddening of skin, swelling, breathing problems etc.</w:t>
      </w:r>
    </w:p>
    <w:p w14:paraId="35CF3C32" w14:textId="77777777" w:rsidR="00582926" w:rsidRDefault="00582926" w:rsidP="00582926">
      <w:pPr>
        <w:numPr>
          <w:ilvl w:val="0"/>
          <w:numId w:val="46"/>
        </w:numPr>
        <w:suppressAutoHyphens w:val="0"/>
        <w:spacing w:before="120" w:after="120" w:line="360" w:lineRule="auto"/>
        <w:jc w:val="both"/>
        <w:rPr>
          <w:rFonts w:ascii="Arial" w:hAnsi="Arial" w:cs="Arial"/>
          <w:sz w:val="22"/>
          <w:szCs w:val="22"/>
        </w:rPr>
      </w:pPr>
      <w:r>
        <w:rPr>
          <w:rFonts w:ascii="Arial" w:hAnsi="Arial" w:cs="Arial"/>
          <w:sz w:val="22"/>
          <w:szCs w:val="22"/>
        </w:rPr>
        <w:t xml:space="preserve">managing allergic reactions, medication used and method (e.g. </w:t>
      </w:r>
      <w:proofErr w:type="spellStart"/>
      <w:r>
        <w:rPr>
          <w:rFonts w:ascii="Arial" w:hAnsi="Arial" w:cs="Arial"/>
          <w:sz w:val="22"/>
          <w:szCs w:val="22"/>
        </w:rPr>
        <w:t>Epipen</w:t>
      </w:r>
      <w:proofErr w:type="spellEnd"/>
      <w:r>
        <w:rPr>
          <w:rFonts w:ascii="Arial" w:hAnsi="Arial" w:cs="Arial"/>
          <w:sz w:val="22"/>
          <w:szCs w:val="22"/>
        </w:rPr>
        <w:t>)</w:t>
      </w:r>
    </w:p>
    <w:p w14:paraId="6A4509DA" w14:textId="77777777" w:rsidR="00582926" w:rsidRDefault="00582926" w:rsidP="00582926">
      <w:pPr>
        <w:numPr>
          <w:ilvl w:val="0"/>
          <w:numId w:val="45"/>
        </w:numPr>
        <w:suppressAutoHyphens w:val="0"/>
        <w:spacing w:before="120" w:after="120" w:line="360" w:lineRule="auto"/>
        <w:ind w:left="360"/>
        <w:jc w:val="both"/>
        <w:rPr>
          <w:rFonts w:ascii="Arial" w:hAnsi="Arial" w:cs="Arial"/>
          <w:b/>
          <w:sz w:val="22"/>
          <w:szCs w:val="22"/>
        </w:rPr>
      </w:pPr>
      <w:r>
        <w:rPr>
          <w:rFonts w:ascii="Arial" w:hAnsi="Arial" w:cs="Arial"/>
          <w:sz w:val="22"/>
          <w:szCs w:val="22"/>
        </w:rPr>
        <w:t>The child’s name is added to the Dietary Requirements list</w:t>
      </w:r>
      <w:r>
        <w:rPr>
          <w:rFonts w:ascii="Arial" w:hAnsi="Arial" w:cs="Arial"/>
          <w:b/>
          <w:sz w:val="22"/>
          <w:szCs w:val="22"/>
        </w:rPr>
        <w:t>.</w:t>
      </w:r>
    </w:p>
    <w:p w14:paraId="7597D92B"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t>A copy of the risk assessment and health care plan is kept in the child’s personal file and is shared with all staff and is also kept in the cook’s Food Allergy and Dietary Needs file.</w:t>
      </w:r>
    </w:p>
    <w:p w14:paraId="5D7332D1"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t>Parents show staff how to administer medication in the event of an allergic reaction.</w:t>
      </w:r>
    </w:p>
    <w:p w14:paraId="277160DB"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t xml:space="preserve">Generally, no nuts or nut products are used within the setting. </w:t>
      </w:r>
    </w:p>
    <w:p w14:paraId="439D7EBC"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t>Parents are made aware, so that no nut or nut products are accidentally brought in.</w:t>
      </w:r>
    </w:p>
    <w:p w14:paraId="0C13CF96" w14:textId="77777777" w:rsidR="00582926" w:rsidRDefault="00582926" w:rsidP="00582926">
      <w:pPr>
        <w:numPr>
          <w:ilvl w:val="0"/>
          <w:numId w:val="45"/>
        </w:numPr>
        <w:suppressAutoHyphens w:val="0"/>
        <w:spacing w:before="120" w:after="120" w:line="360" w:lineRule="auto"/>
        <w:ind w:left="360"/>
        <w:jc w:val="both"/>
        <w:rPr>
          <w:rFonts w:ascii="Arial" w:hAnsi="Arial" w:cs="Arial"/>
          <w:sz w:val="22"/>
          <w:szCs w:val="22"/>
        </w:rPr>
      </w:pPr>
      <w:r>
        <w:rPr>
          <w:rFonts w:ascii="Arial" w:hAnsi="Arial" w:cs="Arial"/>
          <w:sz w:val="22"/>
          <w:szCs w:val="22"/>
        </w:rPr>
        <w:lastRenderedPageBreak/>
        <w:t>Any foods containing food allergens are identified on children’s menus.</w:t>
      </w:r>
    </w:p>
    <w:p w14:paraId="6F0F666F" w14:textId="77777777" w:rsidR="00582926" w:rsidRDefault="00582926" w:rsidP="00582926">
      <w:pPr>
        <w:pStyle w:val="Heading4"/>
        <w:spacing w:before="120" w:after="120" w:line="360" w:lineRule="auto"/>
        <w:jc w:val="both"/>
        <w:rPr>
          <w:rFonts w:ascii="Arial" w:hAnsi="Arial" w:cs="Arial"/>
          <w:sz w:val="22"/>
          <w:szCs w:val="22"/>
        </w:rPr>
      </w:pPr>
      <w:r>
        <w:rPr>
          <w:rFonts w:ascii="Arial" w:hAnsi="Arial" w:cs="Arial"/>
          <w:sz w:val="22"/>
          <w:szCs w:val="22"/>
        </w:rPr>
        <w:t>Oral Medication</w:t>
      </w:r>
    </w:p>
    <w:p w14:paraId="3CD9B253" w14:textId="77777777" w:rsidR="00582926" w:rsidRDefault="00582926" w:rsidP="00582926">
      <w:pPr>
        <w:widowControl w:val="0"/>
        <w:numPr>
          <w:ilvl w:val="0"/>
          <w:numId w:val="47"/>
        </w:numPr>
        <w:suppressAutoHyphens w:val="0"/>
        <w:spacing w:before="120" w:after="120" w:line="360" w:lineRule="auto"/>
        <w:jc w:val="both"/>
        <w:rPr>
          <w:rFonts w:ascii="Arial" w:hAnsi="Arial" w:cs="Arial"/>
          <w:snapToGrid w:val="0"/>
          <w:sz w:val="22"/>
          <w:szCs w:val="22"/>
        </w:rPr>
      </w:pPr>
      <w:r>
        <w:rPr>
          <w:rFonts w:ascii="Arial" w:hAnsi="Arial" w:cs="Arial"/>
          <w:snapToGrid w:val="0"/>
          <w:sz w:val="22"/>
          <w:szCs w:val="22"/>
        </w:rPr>
        <w:t>Oral medication must be prescribed or have manufacturer’s instructions written on them.</w:t>
      </w:r>
    </w:p>
    <w:p w14:paraId="069AF9B1" w14:textId="77777777" w:rsidR="00582926" w:rsidRDefault="00582926" w:rsidP="00582926">
      <w:pPr>
        <w:widowControl w:val="0"/>
        <w:numPr>
          <w:ilvl w:val="0"/>
          <w:numId w:val="47"/>
        </w:numPr>
        <w:suppressAutoHyphens w:val="0"/>
        <w:spacing w:before="120" w:after="120" w:line="360" w:lineRule="auto"/>
        <w:jc w:val="both"/>
        <w:rPr>
          <w:rFonts w:ascii="Arial" w:hAnsi="Arial" w:cs="Arial"/>
          <w:snapToGrid w:val="0"/>
          <w:sz w:val="22"/>
          <w:szCs w:val="22"/>
        </w:rPr>
      </w:pPr>
      <w:r>
        <w:rPr>
          <w:rFonts w:ascii="Arial" w:hAnsi="Arial" w:cs="Arial"/>
          <w:snapToGrid w:val="0"/>
          <w:sz w:val="22"/>
          <w:szCs w:val="22"/>
        </w:rPr>
        <w:t>Staff must be provided with clear written instructions for administering such medication.</w:t>
      </w:r>
    </w:p>
    <w:p w14:paraId="02699F1F" w14:textId="77777777" w:rsidR="00582926" w:rsidRDefault="00582926" w:rsidP="00582926">
      <w:pPr>
        <w:widowControl w:val="0"/>
        <w:numPr>
          <w:ilvl w:val="0"/>
          <w:numId w:val="47"/>
        </w:numPr>
        <w:suppressAutoHyphens w:val="0"/>
        <w:spacing w:before="120" w:after="120" w:line="360" w:lineRule="auto"/>
        <w:jc w:val="both"/>
        <w:rPr>
          <w:rFonts w:ascii="Arial" w:hAnsi="Arial" w:cs="Arial"/>
          <w:snapToGrid w:val="0"/>
          <w:sz w:val="22"/>
          <w:szCs w:val="22"/>
        </w:rPr>
      </w:pPr>
      <w:r>
        <w:rPr>
          <w:rFonts w:ascii="Arial" w:hAnsi="Arial" w:cs="Arial"/>
          <w:snapToGrid w:val="0"/>
          <w:sz w:val="22"/>
          <w:szCs w:val="22"/>
        </w:rPr>
        <w:t>All risk assessment procedures are adhered to for the correct storage and administration of the medication.</w:t>
      </w:r>
    </w:p>
    <w:p w14:paraId="290A14FF" w14:textId="77777777" w:rsidR="00582926" w:rsidRDefault="00582926" w:rsidP="00582926">
      <w:pPr>
        <w:widowControl w:val="0"/>
        <w:numPr>
          <w:ilvl w:val="0"/>
          <w:numId w:val="47"/>
        </w:numPr>
        <w:suppressAutoHyphens w:val="0"/>
        <w:spacing w:before="120" w:after="120" w:line="360" w:lineRule="auto"/>
        <w:jc w:val="both"/>
        <w:rPr>
          <w:rFonts w:ascii="Arial" w:hAnsi="Arial" w:cs="Arial"/>
          <w:snapToGrid w:val="0"/>
          <w:sz w:val="22"/>
          <w:szCs w:val="22"/>
        </w:rPr>
      </w:pPr>
      <w:r>
        <w:rPr>
          <w:rFonts w:ascii="Arial" w:hAnsi="Arial" w:cs="Arial"/>
          <w:snapToGrid w:val="0"/>
          <w:sz w:val="22"/>
          <w:szCs w:val="22"/>
        </w:rPr>
        <w:t xml:space="preserve">The setting must have the parents’ prior written consent. Consent is kept on file. </w:t>
      </w:r>
    </w:p>
    <w:p w14:paraId="02D43EFA" w14:textId="77777777" w:rsidR="00582926" w:rsidRDefault="00582926" w:rsidP="00582926">
      <w:pPr>
        <w:widowControl w:val="0"/>
        <w:spacing w:before="120" w:after="120" w:line="360" w:lineRule="auto"/>
        <w:jc w:val="both"/>
        <w:rPr>
          <w:rFonts w:ascii="Arial" w:hAnsi="Arial" w:cs="Arial"/>
          <w:snapToGrid w:val="0"/>
          <w:sz w:val="22"/>
          <w:szCs w:val="22"/>
        </w:rPr>
      </w:pPr>
      <w:r>
        <w:rPr>
          <w:rFonts w:ascii="Arial" w:hAnsi="Arial" w:cs="Arial"/>
          <w:snapToGrid w:val="0"/>
          <w:sz w:val="22"/>
          <w:szCs w:val="22"/>
        </w:rPr>
        <w:t xml:space="preserve">For other </w:t>
      </w:r>
      <w:r>
        <w:rPr>
          <w:rFonts w:ascii="Arial" w:hAnsi="Arial" w:cs="Arial"/>
          <w:sz w:val="22"/>
          <w:szCs w:val="22"/>
        </w:rPr>
        <w:t>life-saving medication and invasive treatments</w:t>
      </w:r>
      <w:r>
        <w:rPr>
          <w:rFonts w:ascii="Arial" w:hAnsi="Arial" w:cs="Arial"/>
        </w:rPr>
        <w:t xml:space="preserve"> </w:t>
      </w:r>
      <w:r>
        <w:rPr>
          <w:rFonts w:ascii="Arial" w:hAnsi="Arial" w:cs="Arial"/>
          <w:sz w:val="22"/>
          <w:szCs w:val="22"/>
        </w:rPr>
        <w:t>please refer to 04.2 Administration of medicine.</w:t>
      </w:r>
    </w:p>
    <w:p w14:paraId="00221A66" w14:textId="12C9B571" w:rsidR="0003011A" w:rsidRPr="00CD35E5" w:rsidRDefault="0003011A" w:rsidP="00582926">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AE8F" w14:textId="77777777" w:rsidR="00B84251" w:rsidRDefault="00B84251" w:rsidP="00CA26E1">
      <w:r>
        <w:separator/>
      </w:r>
    </w:p>
  </w:endnote>
  <w:endnote w:type="continuationSeparator" w:id="0">
    <w:p w14:paraId="112FDE60" w14:textId="77777777" w:rsidR="00B84251" w:rsidRDefault="00B84251"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3A566" w14:textId="77777777" w:rsidR="00B84251" w:rsidRDefault="00B84251" w:rsidP="00CA26E1">
      <w:r>
        <w:separator/>
      </w:r>
    </w:p>
  </w:footnote>
  <w:footnote w:type="continuationSeparator" w:id="0">
    <w:p w14:paraId="03147085" w14:textId="77777777" w:rsidR="00B84251" w:rsidRDefault="00B84251"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10" w15:restartNumberingAfterBreak="0">
    <w:nsid w:val="111E6537"/>
    <w:multiLevelType w:val="hybridMultilevel"/>
    <w:tmpl w:val="5FEC3E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17272CA"/>
    <w:multiLevelType w:val="hybridMultilevel"/>
    <w:tmpl w:val="12ACCF68"/>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2" w15:restartNumberingAfterBreak="0">
    <w:nsid w:val="143C782F"/>
    <w:multiLevelType w:val="hybridMultilevel"/>
    <w:tmpl w:val="E736A74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3"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4"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270D4E9F"/>
    <w:multiLevelType w:val="hybridMultilevel"/>
    <w:tmpl w:val="D396BDCA"/>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94E563B"/>
    <w:multiLevelType w:val="hybridMultilevel"/>
    <w:tmpl w:val="CB82BED8"/>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19" w15:restartNumberingAfterBreak="0">
    <w:nsid w:val="2C5D2F4E"/>
    <w:multiLevelType w:val="hybridMultilevel"/>
    <w:tmpl w:val="2292853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2E1C225A"/>
    <w:multiLevelType w:val="hybridMultilevel"/>
    <w:tmpl w:val="162A93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21" w15:restartNumberingAfterBreak="0">
    <w:nsid w:val="2F093465"/>
    <w:multiLevelType w:val="hybridMultilevel"/>
    <w:tmpl w:val="A4A24DBE"/>
    <w:lvl w:ilvl="0" w:tplc="190ADFBE">
      <w:start w:val="1"/>
      <w:numFmt w:val="bullet"/>
      <w:lvlText w:val="•"/>
      <w:lvlJc w:val="left"/>
      <w:pPr>
        <w:ind w:left="72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3830FED0">
      <w:numFmt w:val="decimal"/>
      <w:lvlText w:val=""/>
      <w:lvlJc w:val="left"/>
      <w:pPr>
        <w:ind w:left="0" w:firstLine="0"/>
      </w:pPr>
    </w:lvl>
    <w:lvl w:ilvl="2" w:tplc="234C6D24">
      <w:numFmt w:val="decimal"/>
      <w:lvlText w:val=""/>
      <w:lvlJc w:val="left"/>
      <w:pPr>
        <w:ind w:left="0" w:firstLine="0"/>
      </w:pPr>
    </w:lvl>
    <w:lvl w:ilvl="3" w:tplc="62083782">
      <w:numFmt w:val="decimal"/>
      <w:lvlText w:val=""/>
      <w:lvlJc w:val="left"/>
      <w:pPr>
        <w:ind w:left="0" w:firstLine="0"/>
      </w:pPr>
    </w:lvl>
    <w:lvl w:ilvl="4" w:tplc="07A48440">
      <w:numFmt w:val="decimal"/>
      <w:lvlText w:val=""/>
      <w:lvlJc w:val="left"/>
      <w:pPr>
        <w:ind w:left="0" w:firstLine="0"/>
      </w:pPr>
    </w:lvl>
    <w:lvl w:ilvl="5" w:tplc="333AB840">
      <w:numFmt w:val="decimal"/>
      <w:lvlText w:val=""/>
      <w:lvlJc w:val="left"/>
      <w:pPr>
        <w:ind w:left="0" w:firstLine="0"/>
      </w:pPr>
    </w:lvl>
    <w:lvl w:ilvl="6" w:tplc="EF46EB32">
      <w:numFmt w:val="decimal"/>
      <w:lvlText w:val=""/>
      <w:lvlJc w:val="left"/>
      <w:pPr>
        <w:ind w:left="0" w:firstLine="0"/>
      </w:pPr>
    </w:lvl>
    <w:lvl w:ilvl="7" w:tplc="A19EAA3C">
      <w:numFmt w:val="decimal"/>
      <w:lvlText w:val=""/>
      <w:lvlJc w:val="left"/>
      <w:pPr>
        <w:ind w:left="0" w:firstLine="0"/>
      </w:pPr>
    </w:lvl>
    <w:lvl w:ilvl="8" w:tplc="49CED5E2">
      <w:numFmt w:val="decimal"/>
      <w:lvlText w:val=""/>
      <w:lvlJc w:val="left"/>
      <w:pPr>
        <w:ind w:left="0" w:firstLine="0"/>
      </w:pPr>
    </w:lvl>
  </w:abstractNum>
  <w:abstractNum w:abstractNumId="24" w15:restartNumberingAfterBreak="0">
    <w:nsid w:val="41C722B0"/>
    <w:multiLevelType w:val="hybridMultilevel"/>
    <w:tmpl w:val="CF464FB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5"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87D2784"/>
    <w:multiLevelType w:val="hybridMultilevel"/>
    <w:tmpl w:val="5B264BCE"/>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4A392F55"/>
    <w:multiLevelType w:val="hybridMultilevel"/>
    <w:tmpl w:val="36CA5C84"/>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29"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4C25E3B"/>
    <w:multiLevelType w:val="hybridMultilevel"/>
    <w:tmpl w:val="7B0E3A1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3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63A50A46"/>
    <w:multiLevelType w:val="hybridMultilevel"/>
    <w:tmpl w:val="B4D0280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64234F13"/>
    <w:multiLevelType w:val="hybridMultilevel"/>
    <w:tmpl w:val="B638280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4B07C9A"/>
    <w:multiLevelType w:val="hybridMultilevel"/>
    <w:tmpl w:val="D5C0AA7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7AD1D0B"/>
    <w:multiLevelType w:val="hybridMultilevel"/>
    <w:tmpl w:val="E57A2D8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43" w15:restartNumberingAfterBreak="0">
    <w:nsid w:val="68097953"/>
    <w:multiLevelType w:val="hybridMultilevel"/>
    <w:tmpl w:val="8774095A"/>
    <w:lvl w:ilvl="0" w:tplc="BC349DD8">
      <w:start w:val="1"/>
      <w:numFmt w:val="bullet"/>
      <w:lvlText w:val="-"/>
      <w:lvlJc w:val="left"/>
      <w:pPr>
        <w:tabs>
          <w:tab w:val="num" w:pos="360"/>
        </w:tabs>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8E0426">
      <w:start w:val="1"/>
      <w:numFmt w:val="bullet"/>
      <w:lvlText w:val="o"/>
      <w:lvlJc w:val="left"/>
      <w:pPr>
        <w:tabs>
          <w:tab w:val="num" w:pos="1080"/>
        </w:tabs>
        <w:ind w:left="1080" w:hanging="360"/>
      </w:pPr>
      <w:rPr>
        <w:rFonts w:ascii="Courier New" w:hAnsi="Courier New" w:cs="Times New Roman"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cs="Times New Roman"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cs="Times New Roman"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C571B17"/>
    <w:multiLevelType w:val="hybridMultilevel"/>
    <w:tmpl w:val="CF7C6C8C"/>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6" w15:restartNumberingAfterBreak="0">
    <w:nsid w:val="6C900C4F"/>
    <w:multiLevelType w:val="hybridMultilevel"/>
    <w:tmpl w:val="C92299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2"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90196911">
    <w:abstractNumId w:val="32"/>
  </w:num>
  <w:num w:numId="2" w16cid:durableId="1320765551">
    <w:abstractNumId w:val="36"/>
  </w:num>
  <w:num w:numId="3" w16cid:durableId="1175651641">
    <w:abstractNumId w:val="34"/>
  </w:num>
  <w:num w:numId="4" w16cid:durableId="609747592">
    <w:abstractNumId w:val="14"/>
  </w:num>
  <w:num w:numId="5" w16cid:durableId="1230994917">
    <w:abstractNumId w:val="31"/>
  </w:num>
  <w:num w:numId="6" w16cid:durableId="1465929165">
    <w:abstractNumId w:val="16"/>
  </w:num>
  <w:num w:numId="7" w16cid:durableId="1473910484">
    <w:abstractNumId w:val="37"/>
  </w:num>
  <w:num w:numId="8" w16cid:durableId="240625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4958182">
    <w:abstractNumId w:val="29"/>
  </w:num>
  <w:num w:numId="10" w16cid:durableId="293681656">
    <w:abstractNumId w:val="25"/>
  </w:num>
  <w:num w:numId="11" w16cid:durableId="14425510">
    <w:abstractNumId w:val="8"/>
  </w:num>
  <w:num w:numId="12" w16cid:durableId="71466771">
    <w:abstractNumId w:val="50"/>
  </w:num>
  <w:num w:numId="13" w16cid:durableId="2069455104">
    <w:abstractNumId w:val="15"/>
  </w:num>
  <w:num w:numId="14" w16cid:durableId="107504973">
    <w:abstractNumId w:val="6"/>
  </w:num>
  <w:num w:numId="15" w16cid:durableId="2017613531">
    <w:abstractNumId w:val="39"/>
  </w:num>
  <w:num w:numId="16" w16cid:durableId="1067414422">
    <w:abstractNumId w:val="51"/>
  </w:num>
  <w:num w:numId="17" w16cid:durableId="1626932481">
    <w:abstractNumId w:val="22"/>
  </w:num>
  <w:num w:numId="18" w16cid:durableId="1942562053">
    <w:abstractNumId w:val="47"/>
  </w:num>
  <w:num w:numId="19" w16cid:durableId="1049450704">
    <w:abstractNumId w:val="48"/>
  </w:num>
  <w:num w:numId="20" w16cid:durableId="1110201906">
    <w:abstractNumId w:val="44"/>
  </w:num>
  <w:num w:numId="21" w16cid:durableId="661470395">
    <w:abstractNumId w:val="52"/>
  </w:num>
  <w:num w:numId="22" w16cid:durableId="470634551">
    <w:abstractNumId w:val="7"/>
  </w:num>
  <w:num w:numId="23" w16cid:durableId="489710090">
    <w:abstractNumId w:val="35"/>
  </w:num>
  <w:num w:numId="24" w16cid:durableId="1601403387">
    <w:abstractNumId w:val="13"/>
  </w:num>
  <w:num w:numId="25" w16cid:durableId="1493712578">
    <w:abstractNumId w:val="26"/>
  </w:num>
  <w:num w:numId="26" w16cid:durableId="1778014553">
    <w:abstractNumId w:val="17"/>
  </w:num>
  <w:num w:numId="27" w16cid:durableId="1331522920">
    <w:abstractNumId w:val="28"/>
  </w:num>
  <w:num w:numId="28" w16cid:durableId="992683121">
    <w:abstractNumId w:val="33"/>
  </w:num>
  <w:num w:numId="29" w16cid:durableId="386144568">
    <w:abstractNumId w:val="24"/>
  </w:num>
  <w:num w:numId="30" w16cid:durableId="1504591754">
    <w:abstractNumId w:val="49"/>
  </w:num>
  <w:num w:numId="31" w16cid:durableId="1351375338">
    <w:abstractNumId w:val="11"/>
  </w:num>
  <w:num w:numId="32" w16cid:durableId="815682726">
    <w:abstractNumId w:val="42"/>
  </w:num>
  <w:num w:numId="33" w16cid:durableId="911040257">
    <w:abstractNumId w:val="20"/>
  </w:num>
  <w:num w:numId="34" w16cid:durableId="1975140416">
    <w:abstractNumId w:val="40"/>
  </w:num>
  <w:num w:numId="35" w16cid:durableId="130100188">
    <w:abstractNumId w:val="12"/>
  </w:num>
  <w:num w:numId="36" w16cid:durableId="1568952091">
    <w:abstractNumId w:val="19"/>
  </w:num>
  <w:num w:numId="37" w16cid:durableId="1017847349">
    <w:abstractNumId w:val="38"/>
  </w:num>
  <w:num w:numId="38" w16cid:durableId="1039671028">
    <w:abstractNumId w:val="41"/>
  </w:num>
  <w:num w:numId="39" w16cid:durableId="1378509220">
    <w:abstractNumId w:val="45"/>
  </w:num>
  <w:num w:numId="40" w16cid:durableId="2117939743">
    <w:abstractNumId w:val="43"/>
  </w:num>
  <w:num w:numId="41" w16cid:durableId="630063656">
    <w:abstractNumId w:val="27"/>
  </w:num>
  <w:num w:numId="42" w16cid:durableId="1714890069">
    <w:abstractNumId w:val="10"/>
  </w:num>
  <w:num w:numId="43" w16cid:durableId="602343513">
    <w:abstractNumId w:val="23"/>
  </w:num>
  <w:num w:numId="44" w16cid:durableId="152338110">
    <w:abstractNumId w:val="18"/>
  </w:num>
  <w:num w:numId="45" w16cid:durableId="1681856044">
    <w:abstractNumId w:val="21"/>
  </w:num>
  <w:num w:numId="46" w16cid:durableId="2016570657">
    <w:abstractNumId w:val="46"/>
  </w:num>
  <w:num w:numId="47" w16cid:durableId="202951978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A7BDD"/>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3CFA"/>
    <w:rsid w:val="00380BF3"/>
    <w:rsid w:val="003B06A1"/>
    <w:rsid w:val="003C0226"/>
    <w:rsid w:val="003C67C6"/>
    <w:rsid w:val="003D1ADE"/>
    <w:rsid w:val="003E37D2"/>
    <w:rsid w:val="003E3A83"/>
    <w:rsid w:val="003E63BE"/>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767AD"/>
    <w:rsid w:val="00581D41"/>
    <w:rsid w:val="00582926"/>
    <w:rsid w:val="00584BDF"/>
    <w:rsid w:val="005855CA"/>
    <w:rsid w:val="00592671"/>
    <w:rsid w:val="005A38FB"/>
    <w:rsid w:val="005A5BCC"/>
    <w:rsid w:val="005B6AF1"/>
    <w:rsid w:val="005C50BE"/>
    <w:rsid w:val="005D23F1"/>
    <w:rsid w:val="005D630E"/>
    <w:rsid w:val="005E074C"/>
    <w:rsid w:val="005F50AD"/>
    <w:rsid w:val="00611042"/>
    <w:rsid w:val="006142C7"/>
    <w:rsid w:val="006153AE"/>
    <w:rsid w:val="006279F7"/>
    <w:rsid w:val="00662272"/>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412F"/>
    <w:rsid w:val="00836287"/>
    <w:rsid w:val="00841CF5"/>
    <w:rsid w:val="00852242"/>
    <w:rsid w:val="00891B51"/>
    <w:rsid w:val="00893D32"/>
    <w:rsid w:val="00896E21"/>
    <w:rsid w:val="008C3FF3"/>
    <w:rsid w:val="00900118"/>
    <w:rsid w:val="00917C52"/>
    <w:rsid w:val="009768D6"/>
    <w:rsid w:val="0099564E"/>
    <w:rsid w:val="009A1AA9"/>
    <w:rsid w:val="009A67F8"/>
    <w:rsid w:val="009A7C4C"/>
    <w:rsid w:val="009F6221"/>
    <w:rsid w:val="00A032CA"/>
    <w:rsid w:val="00A20686"/>
    <w:rsid w:val="00A43783"/>
    <w:rsid w:val="00A6103B"/>
    <w:rsid w:val="00A67FDC"/>
    <w:rsid w:val="00A7762D"/>
    <w:rsid w:val="00A8237D"/>
    <w:rsid w:val="00A85545"/>
    <w:rsid w:val="00A972AB"/>
    <w:rsid w:val="00AB57FB"/>
    <w:rsid w:val="00AC34BE"/>
    <w:rsid w:val="00AE021B"/>
    <w:rsid w:val="00AE12C8"/>
    <w:rsid w:val="00AF611C"/>
    <w:rsid w:val="00B02EC5"/>
    <w:rsid w:val="00B06532"/>
    <w:rsid w:val="00B310E0"/>
    <w:rsid w:val="00B4039C"/>
    <w:rsid w:val="00B52BA0"/>
    <w:rsid w:val="00B57478"/>
    <w:rsid w:val="00B8110F"/>
    <w:rsid w:val="00B82E46"/>
    <w:rsid w:val="00B84251"/>
    <w:rsid w:val="00BA62EC"/>
    <w:rsid w:val="00BD57A5"/>
    <w:rsid w:val="00BE0E2E"/>
    <w:rsid w:val="00C15F3E"/>
    <w:rsid w:val="00C54259"/>
    <w:rsid w:val="00C94CB6"/>
    <w:rsid w:val="00CA1AA6"/>
    <w:rsid w:val="00CA26E1"/>
    <w:rsid w:val="00CB78F1"/>
    <w:rsid w:val="00CD2E43"/>
    <w:rsid w:val="00CD35E5"/>
    <w:rsid w:val="00D01E5E"/>
    <w:rsid w:val="00D05548"/>
    <w:rsid w:val="00D37C9C"/>
    <w:rsid w:val="00D4654F"/>
    <w:rsid w:val="00D5752E"/>
    <w:rsid w:val="00D578BE"/>
    <w:rsid w:val="00D80D49"/>
    <w:rsid w:val="00DA4997"/>
    <w:rsid w:val="00DA6C1C"/>
    <w:rsid w:val="00DC568F"/>
    <w:rsid w:val="00DD34B9"/>
    <w:rsid w:val="00E2260C"/>
    <w:rsid w:val="00E32368"/>
    <w:rsid w:val="00E43904"/>
    <w:rsid w:val="00E47DC6"/>
    <w:rsid w:val="00E60DFE"/>
    <w:rsid w:val="00E6203F"/>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378</Words>
  <Characters>2052</Characters>
  <Application>Microsoft Office Word</Application>
  <DocSecurity>0</DocSecurity>
  <Lines>35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7</cp:revision>
  <cp:lastPrinted>2022-03-03T12:50:00Z</cp:lastPrinted>
  <dcterms:created xsi:type="dcterms:W3CDTF">2022-03-09T14:02:00Z</dcterms:created>
  <dcterms:modified xsi:type="dcterms:W3CDTF">2025-12-09T08:44:00Z</dcterms:modified>
</cp:coreProperties>
</file>